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1575A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57.6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61570605" r:id="rId9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107916">
        <w:rPr>
          <w:b/>
          <w:bCs/>
          <w:sz w:val="32"/>
          <w:szCs w:val="32"/>
        </w:rPr>
        <w:t xml:space="preserve">  </w:t>
      </w:r>
      <w:r w:rsidR="001055DE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</w:t>
      </w:r>
      <w:r w:rsidR="00C10C6F" w:rsidRPr="001D011C">
        <w:rPr>
          <w:b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8D007B" w:rsidRDefault="007A1E22" w:rsidP="00D90758">
      <w:pPr>
        <w:jc w:val="both"/>
        <w:rPr>
          <w:b/>
          <w:sz w:val="32"/>
          <w:szCs w:val="32"/>
        </w:rPr>
      </w:pPr>
      <w:r w:rsidRPr="00834C5C">
        <w:rPr>
          <w:b/>
          <w:sz w:val="32"/>
          <w:szCs w:val="32"/>
        </w:rPr>
        <w:t>в</w:t>
      </w:r>
      <w:r w:rsidR="00EB2FE5" w:rsidRPr="00834C5C">
        <w:rPr>
          <w:b/>
          <w:sz w:val="32"/>
          <w:szCs w:val="32"/>
        </w:rPr>
        <w:t>ід</w:t>
      </w:r>
      <w:r w:rsidR="00834C5C" w:rsidRPr="00834C5C">
        <w:rPr>
          <w:b/>
          <w:sz w:val="32"/>
          <w:szCs w:val="32"/>
        </w:rPr>
        <w:t xml:space="preserve"> </w:t>
      </w:r>
      <w:r w:rsidR="007231DA">
        <w:rPr>
          <w:b/>
          <w:sz w:val="32"/>
          <w:szCs w:val="32"/>
        </w:rPr>
        <w:t xml:space="preserve">                                                                          </w:t>
      </w:r>
      <w:r w:rsidR="00834C5C" w:rsidRPr="00834C5C">
        <w:rPr>
          <w:b/>
          <w:sz w:val="32"/>
          <w:szCs w:val="32"/>
        </w:rPr>
        <w:t xml:space="preserve">№ </w:t>
      </w:r>
      <w:r w:rsidR="007231DA">
        <w:rPr>
          <w:b/>
          <w:sz w:val="32"/>
          <w:szCs w:val="32"/>
        </w:rPr>
        <w:t xml:space="preserve"> </w:t>
      </w:r>
    </w:p>
    <w:p w:rsidR="00EB2FE5" w:rsidRPr="00834C5C" w:rsidRDefault="00EB2FE5" w:rsidP="00D90758">
      <w:pPr>
        <w:jc w:val="both"/>
        <w:rPr>
          <w:sz w:val="32"/>
          <w:szCs w:val="32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D30C9F">
        <w:rPr>
          <w:bCs/>
          <w:sz w:val="28"/>
          <w:szCs w:val="28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</w:t>
      </w:r>
      <w:proofErr w:type="spellStart"/>
      <w:r w:rsidRPr="00E271EA">
        <w:rPr>
          <w:sz w:val="28"/>
          <w:szCs w:val="28"/>
        </w:rPr>
        <w:t>“Про</w:t>
      </w:r>
      <w:proofErr w:type="spellEnd"/>
      <w:r w:rsidRPr="00E271EA">
        <w:rPr>
          <w:sz w:val="28"/>
          <w:szCs w:val="28"/>
        </w:rPr>
        <w:t xml:space="preserve"> місцеве самоврядування в </w:t>
      </w:r>
      <w:proofErr w:type="spellStart"/>
      <w:r w:rsidRPr="00E271EA">
        <w:rPr>
          <w:sz w:val="28"/>
          <w:szCs w:val="28"/>
        </w:rPr>
        <w:t>Україні”</w:t>
      </w:r>
      <w:proofErr w:type="spellEnd"/>
      <w:r w:rsidRPr="00E271EA">
        <w:rPr>
          <w:sz w:val="28"/>
          <w:szCs w:val="28"/>
        </w:rPr>
        <w:t>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Pr="00D30C9F" w:rsidRDefault="00F75C51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2022-2024 роки.</w:t>
      </w:r>
    </w:p>
    <w:p w:rsidR="00586BF3" w:rsidRPr="00D30C9F" w:rsidRDefault="00586BF3" w:rsidP="00263D21">
      <w:pPr>
        <w:ind w:right="140"/>
        <w:jc w:val="both"/>
        <w:rPr>
          <w:bCs/>
          <w:sz w:val="28"/>
          <w:szCs w:val="28"/>
        </w:rPr>
      </w:pPr>
    </w:p>
    <w:p w:rsidR="00586BF3" w:rsidRPr="00D30C9F" w:rsidRDefault="00586BF3" w:rsidP="00263D21">
      <w:pPr>
        <w:ind w:right="140"/>
        <w:jc w:val="both"/>
        <w:rPr>
          <w:bCs/>
          <w:sz w:val="28"/>
          <w:szCs w:val="28"/>
        </w:rPr>
      </w:pPr>
    </w:p>
    <w:p w:rsidR="00E271EA" w:rsidRPr="00586BF3" w:rsidRDefault="00E271EA" w:rsidP="00263D21">
      <w:pPr>
        <w:ind w:right="140" w:firstLine="708"/>
        <w:jc w:val="center"/>
        <w:rPr>
          <w:bCs/>
          <w:sz w:val="24"/>
          <w:szCs w:val="24"/>
          <w:lang w:val="ru-RU"/>
        </w:rPr>
      </w:pPr>
      <w:r w:rsidRPr="00586BF3">
        <w:rPr>
          <w:bCs/>
          <w:sz w:val="24"/>
          <w:szCs w:val="24"/>
          <w:lang w:val="ru-RU"/>
        </w:rPr>
        <w:t>2</w:t>
      </w: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C84A18" w:rsidRDefault="00C30637" w:rsidP="00C30637">
      <w:pPr>
        <w:ind w:right="-484"/>
        <w:jc w:val="both"/>
      </w:pPr>
      <w:r w:rsidRPr="00C84A18">
        <w:t>Питання  на розгляд ради винесено згідно з розпорядженням міського голови від __________ №_</w:t>
      </w:r>
      <w:r>
        <w:t>_____</w:t>
      </w:r>
      <w:r w:rsidRPr="00C84A18">
        <w:t>___</w:t>
      </w:r>
    </w:p>
    <w:p w:rsidR="00C30637" w:rsidRPr="00C84A18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C84A18" w:rsidRDefault="00C30637" w:rsidP="00C30637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Рішення підготував:</w:t>
      </w:r>
    </w:p>
    <w:p w:rsidR="00C30637" w:rsidRPr="00C84A18" w:rsidRDefault="00C30637" w:rsidP="00C30637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Начальник відділу</w:t>
      </w:r>
      <w:r>
        <w:rPr>
          <w:sz w:val="28"/>
          <w:szCs w:val="28"/>
        </w:rPr>
        <w:t xml:space="preserve"> з питань</w:t>
      </w:r>
      <w:r w:rsidRPr="00C84A18">
        <w:rPr>
          <w:sz w:val="28"/>
          <w:szCs w:val="28"/>
        </w:rPr>
        <w:t xml:space="preserve">  </w:t>
      </w:r>
    </w:p>
    <w:p w:rsidR="00C30637" w:rsidRDefault="00C30637" w:rsidP="00C306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розвитку </w:t>
      </w:r>
      <w:r w:rsidRPr="00C84A18">
        <w:rPr>
          <w:sz w:val="28"/>
          <w:szCs w:val="28"/>
        </w:rPr>
        <w:t xml:space="preserve">підприємництва </w:t>
      </w: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залучення інвестицій </w:t>
      </w:r>
      <w:r w:rsidRPr="00C84A1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Світлана  КУСОЧКІНА</w:t>
      </w:r>
    </w:p>
    <w:p w:rsidR="00C30637" w:rsidRDefault="00C30637" w:rsidP="00C30637">
      <w:pPr>
        <w:jc w:val="both"/>
        <w:rPr>
          <w:sz w:val="28"/>
          <w:szCs w:val="28"/>
        </w:rPr>
      </w:pPr>
    </w:p>
    <w:p w:rsidR="00C30637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 xml:space="preserve">                                                  Сергій ОСТРЕНКО</w:t>
      </w:r>
    </w:p>
    <w:p w:rsidR="00C30637" w:rsidRPr="00C84A18" w:rsidRDefault="00C30637" w:rsidP="00C30637">
      <w:pPr>
        <w:rPr>
          <w:sz w:val="28"/>
          <w:szCs w:val="28"/>
        </w:rPr>
      </w:pP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 xml:space="preserve">Начальник фінансового управління     </w:t>
      </w:r>
      <w:r>
        <w:rPr>
          <w:sz w:val="28"/>
          <w:szCs w:val="28"/>
        </w:rPr>
        <w:t xml:space="preserve">                        </w:t>
      </w:r>
      <w:r w:rsidRPr="00C84A18">
        <w:rPr>
          <w:sz w:val="28"/>
          <w:szCs w:val="28"/>
        </w:rPr>
        <w:t>Р</w:t>
      </w:r>
      <w:r>
        <w:rPr>
          <w:sz w:val="28"/>
          <w:szCs w:val="28"/>
        </w:rPr>
        <w:t>аїса РОЇК</w:t>
      </w: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84A1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C84A18">
        <w:rPr>
          <w:sz w:val="28"/>
          <w:szCs w:val="28"/>
        </w:rPr>
        <w:t xml:space="preserve"> юридичного відділу      </w:t>
      </w:r>
      <w:r>
        <w:rPr>
          <w:sz w:val="28"/>
          <w:szCs w:val="28"/>
        </w:rPr>
        <w:t xml:space="preserve">                            Олег ЯЛИННИЙ</w:t>
      </w:r>
    </w:p>
    <w:p w:rsidR="00C30637" w:rsidRPr="00C84A18" w:rsidRDefault="00C30637" w:rsidP="00C30637">
      <w:pPr>
        <w:jc w:val="both"/>
        <w:rPr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F43C40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586BF3">
      <w:pgSz w:w="11906" w:h="16838"/>
      <w:pgMar w:top="426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1DA" w:rsidRDefault="007231DA" w:rsidP="0032105D">
      <w:r>
        <w:separator/>
      </w:r>
    </w:p>
  </w:endnote>
  <w:endnote w:type="continuationSeparator" w:id="1">
    <w:p w:rsidR="007231DA" w:rsidRDefault="007231DA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1DA" w:rsidRDefault="007231DA" w:rsidP="0032105D">
      <w:r>
        <w:separator/>
      </w:r>
    </w:p>
  </w:footnote>
  <w:footnote w:type="continuationSeparator" w:id="1">
    <w:p w:rsidR="007231DA" w:rsidRDefault="007231DA" w:rsidP="00321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1151"/>
    <w:rsid w:val="0000446F"/>
    <w:rsid w:val="000130B8"/>
    <w:rsid w:val="000155D1"/>
    <w:rsid w:val="00017325"/>
    <w:rsid w:val="0002164D"/>
    <w:rsid w:val="00032D3F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35CE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07916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4C03"/>
    <w:rsid w:val="00235823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4F5FBC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7471E"/>
    <w:rsid w:val="0057660B"/>
    <w:rsid w:val="00583B62"/>
    <w:rsid w:val="00586BF3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1DA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4C5C"/>
    <w:rsid w:val="00836A5C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74B35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4480"/>
    <w:rsid w:val="008B5BC3"/>
    <w:rsid w:val="008C6D6E"/>
    <w:rsid w:val="008D0029"/>
    <w:rsid w:val="008D007B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040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1B15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66FC5"/>
    <w:rsid w:val="00A761FF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2001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0C9F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Heading1">
    <w:name w:val="Heading 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67349-8D7E-428A-8241-B3BB9ACE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invest3</cp:lastModifiedBy>
  <cp:revision>3</cp:revision>
  <cp:lastPrinted>2022-12-06T10:58:00Z</cp:lastPrinted>
  <dcterms:created xsi:type="dcterms:W3CDTF">2023-11-15T13:50:00Z</dcterms:created>
  <dcterms:modified xsi:type="dcterms:W3CDTF">2023-11-15T14:24:00Z</dcterms:modified>
</cp:coreProperties>
</file>